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F91875C" w:rsidR="0046735E" w:rsidRPr="00AD6A36" w:rsidRDefault="0046735E" w:rsidP="0046735E">
            <w:pPr>
              <w:suppressAutoHyphens w:val="0"/>
              <w:spacing w:line="240" w:lineRule="auto"/>
              <w:ind w:firstLine="0"/>
              <w:rPr>
                <w:bCs w:val="0"/>
                <w:snapToGrid w:val="0"/>
                <w:sz w:val="24"/>
                <w:szCs w:val="24"/>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AD6A36">
              <w:rPr>
                <w:bCs w:val="0"/>
                <w:snapToGrid w:val="0"/>
                <w:sz w:val="24"/>
                <w:szCs w:val="24"/>
                <w:lang w:eastAsia="ru-RU"/>
              </w:rPr>
              <w:t>УД-</w:t>
            </w:r>
            <w:r w:rsidR="009F37AD">
              <w:rPr>
                <w:bCs w:val="0"/>
                <w:snapToGrid w:val="0"/>
                <w:sz w:val="24"/>
                <w:szCs w:val="24"/>
                <w:lang w:eastAsia="ru-RU"/>
              </w:rPr>
              <w:t xml:space="preserve">458 </w:t>
            </w:r>
            <w:r w:rsidRPr="00AD6A36">
              <w:rPr>
                <w:bCs w:val="0"/>
                <w:spacing w:val="-4"/>
                <w:sz w:val="24"/>
                <w:szCs w:val="24"/>
              </w:rPr>
              <w:t xml:space="preserve">от </w:t>
            </w:r>
            <w:r w:rsidR="007116C6" w:rsidRPr="00AD6A36">
              <w:rPr>
                <w:bCs w:val="0"/>
                <w:spacing w:val="-4"/>
                <w:sz w:val="24"/>
                <w:szCs w:val="24"/>
              </w:rPr>
              <w:t>2</w:t>
            </w:r>
            <w:r w:rsidR="009F37AD">
              <w:rPr>
                <w:bCs w:val="0"/>
                <w:spacing w:val="-4"/>
                <w:sz w:val="24"/>
                <w:szCs w:val="24"/>
              </w:rPr>
              <w:t>8</w:t>
            </w:r>
            <w:r w:rsidRPr="00AD6A36">
              <w:rPr>
                <w:bCs w:val="0"/>
                <w:spacing w:val="-4"/>
                <w:sz w:val="24"/>
                <w:szCs w:val="24"/>
              </w:rPr>
              <w:t>.</w:t>
            </w:r>
            <w:r w:rsidR="007116C6" w:rsidRPr="00AD6A36">
              <w:rPr>
                <w:bCs w:val="0"/>
                <w:spacing w:val="-4"/>
                <w:sz w:val="24"/>
                <w:szCs w:val="24"/>
              </w:rPr>
              <w:t>0</w:t>
            </w:r>
            <w:r w:rsidR="009F37AD">
              <w:rPr>
                <w:bCs w:val="0"/>
                <w:spacing w:val="-4"/>
                <w:sz w:val="24"/>
                <w:szCs w:val="24"/>
              </w:rPr>
              <w:t>8</w:t>
            </w:r>
            <w:r w:rsidRPr="00AD6A36">
              <w:rPr>
                <w:bCs w:val="0"/>
                <w:spacing w:val="-4"/>
                <w:sz w:val="24"/>
                <w:szCs w:val="24"/>
              </w:rPr>
              <w:t>.2</w:t>
            </w:r>
            <w:r w:rsidR="00C800FD" w:rsidRPr="00AD6A36">
              <w:rPr>
                <w:bCs w:val="0"/>
                <w:spacing w:val="-4"/>
                <w:sz w:val="24"/>
                <w:szCs w:val="24"/>
              </w:rPr>
              <w:t>0</w:t>
            </w:r>
            <w:r w:rsidRPr="00AD6A36">
              <w:rPr>
                <w:bCs w:val="0"/>
                <w:spacing w:val="-4"/>
                <w:sz w:val="24"/>
                <w:szCs w:val="24"/>
              </w:rPr>
              <w:t>1</w:t>
            </w:r>
            <w:r w:rsidR="00585E64" w:rsidRPr="00AD6A36">
              <w:rPr>
                <w:bCs w:val="0"/>
                <w:spacing w:val="-4"/>
                <w:sz w:val="24"/>
                <w:szCs w:val="24"/>
              </w:rPr>
              <w:t>8</w:t>
            </w:r>
            <w:r w:rsidR="00AD6A36">
              <w:rPr>
                <w:bCs w:val="0"/>
                <w:spacing w:val="-4"/>
                <w:sz w:val="24"/>
                <w:szCs w:val="24"/>
              </w:rPr>
              <w:t xml:space="preserve"> </w:t>
            </w:r>
            <w:r w:rsidRPr="00AD6A36">
              <w:rPr>
                <w:bCs w:val="0"/>
                <w:spacing w:val="-4"/>
                <w:sz w:val="24"/>
                <w:szCs w:val="24"/>
              </w:rPr>
              <w:t>г</w:t>
            </w:r>
            <w:r w:rsidR="00AD6A36">
              <w:rPr>
                <w:bCs w:val="0"/>
                <w:spacing w:val="-4"/>
                <w:sz w:val="24"/>
                <w:szCs w:val="24"/>
              </w:rPr>
              <w:t>.</w:t>
            </w:r>
          </w:p>
          <w:p w14:paraId="24063C79" w14:textId="77777777" w:rsidR="0046735E" w:rsidRPr="007116C6" w:rsidRDefault="0046735E" w:rsidP="0046735E">
            <w:pPr>
              <w:suppressAutoHyphens w:val="0"/>
              <w:ind w:firstLine="0"/>
              <w:jc w:val="center"/>
              <w:rPr>
                <w:bCs w:val="0"/>
                <w:snapToGrid w:val="0"/>
                <w:sz w:val="28"/>
                <w:szCs w:val="20"/>
                <w:lang w:eastAsia="ru-RU"/>
              </w:rPr>
            </w:pP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5E8C53FD" w14:textId="355499BA" w:rsidR="00E86E35" w:rsidRPr="00556B64" w:rsidRDefault="00E86E35" w:rsidP="009F37AD">
      <w:pPr>
        <w:pStyle w:val="a"/>
        <w:numPr>
          <w:ilvl w:val="0"/>
          <w:numId w:val="0"/>
        </w:numPr>
        <w:suppressAutoHyphens w:val="0"/>
        <w:autoSpaceDE w:val="0"/>
        <w:autoSpaceDN w:val="0"/>
        <w:spacing w:before="40" w:line="240" w:lineRule="auto"/>
        <w:ind w:left="360" w:hanging="360"/>
        <w:jc w:val="center"/>
        <w:rPr>
          <w:b/>
          <w:sz w:val="24"/>
          <w:szCs w:val="24"/>
        </w:rPr>
      </w:pPr>
      <w:r w:rsidRPr="007116C6">
        <w:rPr>
          <w:b/>
          <w:sz w:val="24"/>
        </w:rPr>
        <w:t xml:space="preserve">на </w:t>
      </w:r>
      <w:r w:rsidR="002B7042" w:rsidRPr="002B7042">
        <w:rPr>
          <w:b/>
          <w:sz w:val="24"/>
          <w:szCs w:val="24"/>
        </w:rPr>
        <w:t xml:space="preserve">право заключения </w:t>
      </w:r>
      <w:proofErr w:type="gramStart"/>
      <w:r w:rsidR="002B7042" w:rsidRPr="002B7042">
        <w:rPr>
          <w:b/>
          <w:sz w:val="24"/>
          <w:szCs w:val="24"/>
        </w:rPr>
        <w:t>договора</w:t>
      </w:r>
      <w:proofErr w:type="gramEnd"/>
      <w:r w:rsidR="002B7042" w:rsidRPr="002B7042">
        <w:rPr>
          <w:b/>
          <w:sz w:val="24"/>
          <w:szCs w:val="24"/>
        </w:rPr>
        <w:t xml:space="preserve"> на выполнение </w:t>
      </w:r>
      <w:r w:rsidR="009F37AD" w:rsidRPr="009F37AD">
        <w:rPr>
          <w:b/>
          <w:sz w:val="24"/>
          <w:szCs w:val="24"/>
        </w:rPr>
        <w:t xml:space="preserve">по ремонту силового трансформатора Т-1 ПС 35 </w:t>
      </w:r>
      <w:proofErr w:type="spellStart"/>
      <w:r w:rsidR="009F37AD" w:rsidRPr="009F37AD">
        <w:rPr>
          <w:b/>
          <w:sz w:val="24"/>
          <w:szCs w:val="24"/>
        </w:rPr>
        <w:t>кВ</w:t>
      </w:r>
      <w:proofErr w:type="spellEnd"/>
      <w:r w:rsidR="009F37AD" w:rsidRPr="009F37AD">
        <w:rPr>
          <w:b/>
          <w:sz w:val="24"/>
          <w:szCs w:val="24"/>
        </w:rPr>
        <w:t xml:space="preserve"> Стекловолокно</w:t>
      </w:r>
      <w:r w:rsidR="009F37AD">
        <w:rPr>
          <w:b/>
          <w:sz w:val="24"/>
          <w:szCs w:val="24"/>
        </w:rPr>
        <w:t xml:space="preserve"> </w:t>
      </w:r>
      <w:r w:rsidR="009F37AD" w:rsidRPr="009F37AD">
        <w:rPr>
          <w:b/>
          <w:sz w:val="24"/>
          <w:szCs w:val="24"/>
        </w:rPr>
        <w:t>типа ТДН-1</w:t>
      </w:r>
      <w:r w:rsidR="009F37AD">
        <w:rPr>
          <w:b/>
          <w:sz w:val="24"/>
          <w:szCs w:val="24"/>
        </w:rPr>
        <w:t>5000/35/6 для нужд филиала ПАО «</w:t>
      </w:r>
      <w:r w:rsidR="009F37AD" w:rsidRPr="009F37AD">
        <w:rPr>
          <w:b/>
          <w:sz w:val="24"/>
          <w:szCs w:val="24"/>
        </w:rPr>
        <w:t>МРСК Юга</w:t>
      </w:r>
      <w:r w:rsidR="009F37AD">
        <w:rPr>
          <w:b/>
          <w:sz w:val="24"/>
          <w:szCs w:val="24"/>
        </w:rPr>
        <w:t>» - «</w:t>
      </w:r>
      <w:r w:rsidR="009F37AD" w:rsidRPr="009F37AD">
        <w:rPr>
          <w:b/>
          <w:sz w:val="24"/>
          <w:szCs w:val="24"/>
        </w:rPr>
        <w:t>Астраханьэнерго</w:t>
      </w:r>
      <w:r w:rsidR="009F37AD">
        <w:rPr>
          <w:b/>
          <w:sz w:val="24"/>
          <w:szCs w:val="24"/>
        </w:rPr>
        <w:t>»</w:t>
      </w:r>
      <w:r w:rsidR="009F37AD" w:rsidRPr="009F37AD">
        <w:rPr>
          <w:b/>
          <w:sz w:val="24"/>
          <w:szCs w:val="24"/>
        </w:rPr>
        <w:t xml:space="preserve"> в 2019 году</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7F154B71" w14:textId="77777777" w:rsidR="009F37AD" w:rsidRDefault="009F37AD" w:rsidP="007A1F3E">
      <w:pPr>
        <w:pStyle w:val="1f6"/>
        <w:spacing w:line="264" w:lineRule="auto"/>
        <w:ind w:left="0" w:right="0"/>
        <w:jc w:val="center"/>
        <w:rPr>
          <w:rFonts w:ascii="Times New Roman" w:hAnsi="Times New Roman"/>
          <w:sz w:val="24"/>
          <w:szCs w:val="24"/>
        </w:rPr>
      </w:pPr>
    </w:p>
    <w:p w14:paraId="127A322D" w14:textId="77777777" w:rsidR="00AD6A36" w:rsidRPr="00556B64" w:rsidRDefault="00AD6A36"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847FFC"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AD6A36" w:rsidRPr="00AD6A36">
          <w:rPr>
            <w:rStyle w:val="a9"/>
            <w:rFonts w:eastAsia="MS Mincho"/>
            <w:u w:val="none"/>
            <w:lang w:val="en-US" w:eastAsia="ja-JP"/>
          </w:rPr>
          <w:t>www</w:t>
        </w:r>
        <w:r w:rsidR="00AD6A36" w:rsidRPr="00AD6A36">
          <w:rPr>
            <w:rStyle w:val="a9"/>
            <w:rFonts w:eastAsia="MS Mincho"/>
            <w:u w:val="none"/>
            <w:lang w:eastAsia="ja-JP"/>
          </w:rPr>
          <w:t>.</w:t>
        </w:r>
        <w:r w:rsidR="00AD6A36" w:rsidRPr="00AD6A36">
          <w:rPr>
            <w:rStyle w:val="a9"/>
            <w:rFonts w:eastAsia="MS Mincho"/>
            <w:u w:val="none"/>
            <w:lang w:val="en-US" w:eastAsia="ja-JP"/>
          </w:rPr>
          <w:t>rosseti</w:t>
        </w:r>
        <w:r w:rsidR="00AD6A36" w:rsidRPr="00AD6A36">
          <w:rPr>
            <w:rStyle w:val="a9"/>
            <w:rFonts w:eastAsia="MS Mincho"/>
            <w:u w:val="none"/>
            <w:lang w:eastAsia="ja-JP"/>
          </w:rPr>
          <w:t>.</w:t>
        </w:r>
        <w:r w:rsidR="00AD6A36" w:rsidRPr="00AD6A36">
          <w:rPr>
            <w:rStyle w:val="a9"/>
            <w:rFonts w:eastAsia="MS Mincho"/>
            <w:u w:val="none"/>
            <w:lang w:val="en-US" w:eastAsia="ja-JP"/>
          </w:rPr>
          <w:t>roseltorg</w:t>
        </w:r>
        <w:r w:rsidR="00AD6A36" w:rsidRPr="00AD6A36">
          <w:rPr>
            <w:rStyle w:val="a9"/>
            <w:rFonts w:eastAsia="MS Mincho"/>
            <w:u w:val="none"/>
            <w:lang w:eastAsia="ja-JP"/>
          </w:rPr>
          <w:t>.</w:t>
        </w:r>
        <w:r w:rsidR="00AD6A36" w:rsidRPr="00AD6A36">
          <w:rPr>
            <w:rStyle w:val="a9"/>
            <w:rFonts w:eastAsia="MS Mincho"/>
            <w:u w:val="none"/>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17691DD1"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юридических лиц, физических лиц, в том числе и</w:t>
      </w:r>
      <w:r w:rsidR="009F37AD">
        <w:rPr>
          <w:snapToGrid w:val="0"/>
        </w:rPr>
        <w:t xml:space="preserve">ндивидуальных предпринимателей </w:t>
      </w:r>
      <w:r w:rsidRPr="00AD6A36">
        <w:rPr>
          <w:snapToGrid w:val="0"/>
        </w:rPr>
        <w:t xml:space="preserve"> </w:t>
      </w:r>
      <w:r w:rsidR="004616D8" w:rsidRPr="00AD6A36">
        <w:rPr>
          <w:snapToGrid w:val="0"/>
        </w:rPr>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68BBC727"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AD6A36">
        <w:rPr>
          <w:szCs w:val="24"/>
        </w:rPr>
        <w:t>элторг</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779D332A"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9F37AD" w:rsidRPr="002B7042">
        <w:rPr>
          <w:b/>
          <w:szCs w:val="24"/>
        </w:rPr>
        <w:t xml:space="preserve">право заключения договора на выполнение </w:t>
      </w:r>
      <w:r w:rsidR="009F37AD" w:rsidRPr="009F37AD">
        <w:rPr>
          <w:b/>
          <w:szCs w:val="24"/>
        </w:rPr>
        <w:t xml:space="preserve">по ремонту силового трансформатора Т-1 ПС 35 </w:t>
      </w:r>
      <w:proofErr w:type="spellStart"/>
      <w:r w:rsidR="009F37AD" w:rsidRPr="009F37AD">
        <w:rPr>
          <w:b/>
          <w:szCs w:val="24"/>
        </w:rPr>
        <w:t>кВ</w:t>
      </w:r>
      <w:proofErr w:type="spellEnd"/>
      <w:r w:rsidR="009F37AD" w:rsidRPr="009F37AD">
        <w:rPr>
          <w:b/>
          <w:szCs w:val="24"/>
        </w:rPr>
        <w:t xml:space="preserve"> Стекловолокно</w:t>
      </w:r>
      <w:r w:rsidR="009F37AD">
        <w:rPr>
          <w:b/>
          <w:szCs w:val="24"/>
        </w:rPr>
        <w:t xml:space="preserve"> </w:t>
      </w:r>
      <w:r w:rsidR="009F37AD" w:rsidRPr="009F37AD">
        <w:rPr>
          <w:b/>
          <w:szCs w:val="24"/>
        </w:rPr>
        <w:t>типа ТДН-1</w:t>
      </w:r>
      <w:r w:rsidR="009F37AD">
        <w:rPr>
          <w:b/>
          <w:szCs w:val="24"/>
        </w:rPr>
        <w:t>5000/35/6 для нужд филиала ПАО «</w:t>
      </w:r>
      <w:r w:rsidR="009F37AD" w:rsidRPr="009F37AD">
        <w:rPr>
          <w:b/>
          <w:szCs w:val="24"/>
        </w:rPr>
        <w:t>МРСК Юга</w:t>
      </w:r>
      <w:r w:rsidR="009F37AD">
        <w:rPr>
          <w:b/>
          <w:szCs w:val="24"/>
        </w:rPr>
        <w:t>» - «</w:t>
      </w:r>
      <w:r w:rsidR="009F37AD" w:rsidRPr="009F37AD">
        <w:rPr>
          <w:b/>
          <w:szCs w:val="24"/>
        </w:rPr>
        <w:t>Астраханьэнерго</w:t>
      </w:r>
      <w:r w:rsidR="009F37AD">
        <w:rPr>
          <w:b/>
          <w:szCs w:val="24"/>
        </w:rPr>
        <w:t>»</w:t>
      </w:r>
      <w:r w:rsidR="009F37AD" w:rsidRPr="009F37AD">
        <w:rPr>
          <w:b/>
          <w:szCs w:val="24"/>
        </w:rPr>
        <w:t xml:space="preserve"> в 2019 году</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C57EFB4"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r w:rsidR="009F37AD">
        <w:rPr>
          <w:b/>
          <w:szCs w:val="24"/>
        </w:rPr>
        <w:t>566 115,79</w:t>
      </w:r>
      <w:r w:rsidR="00CE72BD" w:rsidRPr="00AD6A36">
        <w:rPr>
          <w:b/>
          <w:szCs w:val="24"/>
        </w:rPr>
        <w:t xml:space="preserve"> руб. с </w:t>
      </w:r>
      <w:r w:rsidR="007116C6" w:rsidRPr="00AD6A36">
        <w:rPr>
          <w:b/>
          <w:szCs w:val="24"/>
        </w:rPr>
        <w:t>учётом НДС</w:t>
      </w:r>
      <w:r w:rsidR="00CE72BD" w:rsidRPr="00AD6A36">
        <w:rPr>
          <w:b/>
          <w:szCs w:val="24"/>
        </w:rPr>
        <w:t>; (</w:t>
      </w:r>
      <w:r w:rsidR="009F37AD">
        <w:rPr>
          <w:b/>
          <w:szCs w:val="24"/>
        </w:rPr>
        <w:t>479 759,14</w:t>
      </w:r>
      <w:r w:rsidR="00CE72BD" w:rsidRPr="00AD6A36">
        <w:rPr>
          <w:b/>
          <w:szCs w:val="24"/>
        </w:rPr>
        <w:t xml:space="preserve"> руб. без НДС)</w:t>
      </w:r>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B806DFF"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lastRenderedPageBreak/>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w:t>
      </w:r>
      <w:r w:rsidRPr="006245F6">
        <w:rPr>
          <w:sz w:val="20"/>
          <w:szCs w:val="20"/>
        </w:rPr>
        <w:lastRenderedPageBreak/>
        <w:t>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w:t>
      </w:r>
      <w:r w:rsidRPr="00BB4446">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7116C6">
        <w:rPr>
          <w:b/>
          <w:szCs w:val="24"/>
        </w:rPr>
        <w:t>Продление срока окончания приема Заявок</w:t>
      </w:r>
      <w:bookmarkEnd w:id="147"/>
      <w:bookmarkEnd w:id="148"/>
      <w:bookmarkEnd w:id="149"/>
      <w:bookmarkEnd w:id="150"/>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7116C6">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7116C6">
        <w:rPr>
          <w:b/>
          <w:szCs w:val="24"/>
        </w:rPr>
        <w:t>Подача Заявок через ЭТП</w:t>
      </w:r>
      <w:bookmarkEnd w:id="157"/>
      <w:bookmarkEnd w:id="158"/>
      <w:bookmarkEnd w:id="159"/>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w:t>
      </w:r>
      <w:r w:rsidRPr="00324332">
        <w:rPr>
          <w:szCs w:val="24"/>
        </w:rPr>
        <w:lastRenderedPageBreak/>
        <w:t xml:space="preserve">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77777777" w:rsidR="001B0985" w:rsidRPr="00AD6A36" w:rsidRDefault="001B0985" w:rsidP="00493A82">
            <w:pPr>
              <w:pStyle w:val="Times120"/>
              <w:widowControl w:val="0"/>
              <w:spacing w:after="120"/>
              <w:rPr>
                <w:szCs w:val="24"/>
              </w:rPr>
            </w:pPr>
            <w:r w:rsidRPr="00AD6A36">
              <w:rPr>
                <w:szCs w:val="24"/>
              </w:rPr>
              <w:t xml:space="preserve">закупка, </w:t>
            </w:r>
            <w:proofErr w:type="gramStart"/>
            <w:r w:rsidRPr="00AD6A36">
              <w:rPr>
                <w:szCs w:val="24"/>
              </w:rPr>
              <w:t>участниками</w:t>
            </w:r>
            <w:proofErr w:type="gramEnd"/>
            <w:r w:rsidRPr="00AD6A36">
              <w:rPr>
                <w:szCs w:val="24"/>
              </w:rPr>
              <w:t xml:space="preserve"> которых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r w:rsidRPr="0030245D">
        <w:rPr>
          <w:szCs w:val="24"/>
        </w:rPr>
        <w:lastRenderedPageBreak/>
        <w:t>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7116C6">
        <w:rPr>
          <w:b/>
          <w:szCs w:val="24"/>
        </w:rPr>
        <w:t>Оценочная стадия</w:t>
      </w:r>
      <w:bookmarkEnd w:id="201"/>
      <w:bookmarkEnd w:id="202"/>
      <w:bookmarkEnd w:id="203"/>
      <w:bookmarkEnd w:id="204"/>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lastRenderedPageBreak/>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lastRenderedPageBreak/>
              <w:t>Руб</w:t>
            </w:r>
            <w:r>
              <w:rPr>
                <w:rFonts w:eastAsia="Calibri"/>
                <w:lang w:eastAsia="en-US"/>
              </w:rPr>
              <w:t>. (</w:t>
            </w:r>
            <w:r>
              <w:rPr>
                <w:color w:val="000000"/>
              </w:rPr>
              <w:t xml:space="preserve">без </w:t>
            </w:r>
            <w:r>
              <w:rPr>
                <w:color w:val="000000"/>
              </w:rPr>
              <w:lastRenderedPageBreak/>
              <w:t xml:space="preserve">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lastRenderedPageBreak/>
              <w:t>20 (10+10)</w:t>
            </w:r>
          </w:p>
        </w:tc>
        <w:tc>
          <w:tcPr>
            <w:tcW w:w="4196" w:type="dxa"/>
          </w:tcPr>
          <w:p w14:paraId="6E1D9324" w14:textId="77777777" w:rsidR="007116C6" w:rsidRDefault="007116C6" w:rsidP="00AD6A36">
            <w:pPr>
              <w:ind w:right="126" w:firstLine="0"/>
            </w:pPr>
            <w:proofErr w:type="gramStart"/>
            <w:r w:rsidRPr="004E7D71">
              <w:t xml:space="preserve">Документы, подтверждающие наличие у </w:t>
            </w:r>
            <w:r w:rsidRPr="004E7D71">
              <w:lastRenderedPageBreak/>
              <w:t>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lastRenderedPageBreak/>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7116C6">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7116C6">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D7697D">
        <w:rPr>
          <w:szCs w:val="24"/>
        </w:rPr>
        <w:lastRenderedPageBreak/>
        <w:t>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7ECF4034"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F37AD" w:rsidRPr="009F37AD">
        <w:rPr>
          <w:b/>
        </w:rPr>
        <w:t>13</w:t>
      </w:r>
      <w:r w:rsidR="00CC5BE1" w:rsidRPr="00AD6A36">
        <w:rPr>
          <w:b/>
        </w:rPr>
        <w:t xml:space="preserve"> </w:t>
      </w:r>
      <w:r w:rsidR="00AD6A36">
        <w:rPr>
          <w:b/>
        </w:rPr>
        <w:t>ноября</w:t>
      </w:r>
      <w:r w:rsidRPr="00AD6A36">
        <w:rPr>
          <w:b/>
        </w:rPr>
        <w:t xml:space="preserve"> 201</w:t>
      </w:r>
      <w:r w:rsidR="0003059D" w:rsidRPr="00AD6A36">
        <w:rPr>
          <w:b/>
        </w:rPr>
        <w:t>8</w:t>
      </w:r>
      <w:r w:rsidRPr="00AD6A36">
        <w:rPr>
          <w:b/>
        </w:rPr>
        <w:t xml:space="preserve"> г. 1</w:t>
      </w:r>
      <w:r w:rsidR="009F37AD">
        <w:rPr>
          <w:b/>
        </w:rPr>
        <w:t>6</w:t>
      </w:r>
      <w:r w:rsidRPr="00AD6A36">
        <w:rPr>
          <w:b/>
        </w:rPr>
        <w:t>:00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0"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436AB">
        <w:lastRenderedPageBreak/>
        <w:t xml:space="preserve">Образцы основных форм документов, включаемых в </w:t>
      </w:r>
      <w:bookmarkEnd w:id="245"/>
      <w:bookmarkEnd w:id="246"/>
      <w:r w:rsidRPr="002436AB">
        <w:t>Заявку</w:t>
      </w:r>
      <w:bookmarkEnd w:id="247"/>
      <w:bookmarkEnd w:id="248"/>
      <w:bookmarkEnd w:id="249"/>
      <w:bookmarkEnd w:id="250"/>
      <w:bookmarkEnd w:id="251"/>
    </w:p>
    <w:p w14:paraId="7A31744F" w14:textId="77777777" w:rsidR="00DD014F" w:rsidRPr="002436AB" w:rsidRDefault="00604784" w:rsidP="00604784">
      <w:pPr>
        <w:pStyle w:val="7-"/>
      </w:pPr>
      <w:bookmarkStart w:id="252" w:name="_Ref429411232"/>
      <w:r w:rsidRPr="002436AB">
        <w:t xml:space="preserve"> </w:t>
      </w:r>
      <w:bookmarkEnd w:id="252"/>
    </w:p>
    <w:p w14:paraId="5647E9F7" w14:textId="77777777" w:rsidR="00DD014F" w:rsidRPr="002436A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436AB">
        <w:rPr>
          <w:b/>
        </w:rPr>
        <w:t>Письмо о подаче оферты</w:t>
      </w:r>
      <w:bookmarkEnd w:id="253"/>
      <w:bookmarkEnd w:id="254"/>
      <w:bookmarkEnd w:id="255"/>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6" w:name="_Ref429411246"/>
      <w:bookmarkStart w:id="257" w:name="_Ref34763774"/>
      <w:r w:rsidRPr="002436AB">
        <w:rPr>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6" w:name="_Toc367190486"/>
      <w:r w:rsidRPr="002436AB">
        <w:t xml:space="preserve">Сводная таблица стоимости поставок, работ (услуг) </w:t>
      </w:r>
      <w:bookmarkEnd w:id="266"/>
    </w:p>
    <w:p w14:paraId="31C50298" w14:textId="77777777" w:rsidR="00556B64" w:rsidRPr="002436AB" w:rsidRDefault="00556B64" w:rsidP="00556B64">
      <w:pPr>
        <w:spacing w:line="240" w:lineRule="auto"/>
        <w:rPr>
          <w:b/>
          <w:i/>
        </w:rPr>
      </w:pPr>
      <w:bookmarkStart w:id="267" w:name="_Toc247081511"/>
      <w:r w:rsidRPr="002436AB">
        <w:rPr>
          <w:b/>
        </w:rPr>
        <w:t>Участник: ________________________________</w:t>
      </w:r>
      <w:bookmarkEnd w:id="26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07264939" w14:textId="77777777" w:rsidR="00664952" w:rsidRPr="004D0F20" w:rsidRDefault="00664952" w:rsidP="00664952">
      <w:pPr>
        <w:spacing w:line="240" w:lineRule="auto"/>
        <w:jc w:val="right"/>
        <w:rPr>
          <w:bCs w:val="0"/>
          <w:snapToGrid w:val="0"/>
        </w:rPr>
      </w:pPr>
      <w:bookmarkStart w:id="269" w:name="_Протокол_разногласий_к"/>
      <w:bookmarkEnd w:id="257"/>
      <w:bookmarkEnd w:id="269"/>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4D0F20">
        <w:rPr>
          <w:b/>
        </w:rPr>
        <w:t xml:space="preserve">Анкета Участника закупки </w:t>
      </w:r>
      <w:bookmarkEnd w:id="271"/>
      <w:bookmarkEnd w:id="272"/>
      <w:bookmarkEnd w:id="273"/>
    </w:p>
    <w:p w14:paraId="4D2D4810" w14:textId="77777777" w:rsidR="00664952" w:rsidRPr="004D0F20" w:rsidRDefault="00664952" w:rsidP="00664952">
      <w:pPr>
        <w:tabs>
          <w:tab w:val="left" w:pos="1080"/>
        </w:tabs>
        <w:spacing w:line="240" w:lineRule="auto"/>
        <w:ind w:firstLine="540"/>
        <w:rPr>
          <w:b/>
        </w:rPr>
      </w:pPr>
      <w:bookmarkStart w:id="274"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4"/>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5" w:name="Par54"/>
      <w:bookmarkEnd w:id="275"/>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654F0E9D" w14:textId="77777777" w:rsidR="00227724" w:rsidRDefault="00227724">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24F098B5" w14:textId="77777777" w:rsidR="00227724" w:rsidRDefault="00227724" w:rsidP="00AD422D">
      <w:pPr>
        <w:tabs>
          <w:tab w:val="left" w:pos="6637"/>
        </w:tabs>
        <w:rPr>
          <w:lang w:eastAsia="ru-RU"/>
        </w:rPr>
      </w:pPr>
      <w:bookmarkStart w:id="309" w:name="_GoBack"/>
      <w:bookmarkEnd w:id="309"/>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919D2" w14:textId="77777777" w:rsidR="00377E1C" w:rsidRDefault="00377E1C">
      <w:pPr>
        <w:spacing w:line="240" w:lineRule="auto"/>
      </w:pPr>
      <w:r>
        <w:separator/>
      </w:r>
    </w:p>
  </w:endnote>
  <w:endnote w:type="continuationSeparator" w:id="0">
    <w:p w14:paraId="71C418EE" w14:textId="77777777" w:rsidR="00377E1C" w:rsidRDefault="00377E1C">
      <w:pPr>
        <w:spacing w:line="240" w:lineRule="auto"/>
      </w:pPr>
      <w:r>
        <w:continuationSeparator/>
      </w:r>
    </w:p>
  </w:endnote>
  <w:endnote w:type="continuationNotice" w:id="1">
    <w:p w14:paraId="3568A963" w14:textId="77777777" w:rsidR="00377E1C" w:rsidRDefault="00377E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27724">
      <w:rPr>
        <w:noProof/>
        <w:sz w:val="16"/>
        <w:szCs w:val="16"/>
        <w:lang w:eastAsia="ru-RU"/>
      </w:rPr>
      <w:t>66</w:t>
    </w:r>
    <w:r w:rsidRPr="00FA0376">
      <w:rPr>
        <w:sz w:val="16"/>
        <w:szCs w:val="16"/>
        <w:lang w:eastAsia="ru-RU"/>
      </w:rPr>
      <w:fldChar w:fldCharType="end"/>
    </w:r>
  </w:p>
  <w:p w14:paraId="629B92FA" w14:textId="66596495" w:rsidR="00AD6A36" w:rsidRPr="009F37AD" w:rsidRDefault="00AD6A36" w:rsidP="007116C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9F37AD" w:rsidRPr="009F37AD">
      <w:rPr>
        <w:sz w:val="18"/>
        <w:szCs w:val="18"/>
      </w:rPr>
      <w:t xml:space="preserve">право заключения договора на выполнение по ремонту силового трансформатора Т-1 ПС 35 </w:t>
    </w:r>
    <w:proofErr w:type="spellStart"/>
    <w:r w:rsidR="009F37AD" w:rsidRPr="009F37AD">
      <w:rPr>
        <w:sz w:val="18"/>
        <w:szCs w:val="18"/>
      </w:rPr>
      <w:t>кВ</w:t>
    </w:r>
    <w:proofErr w:type="spellEnd"/>
    <w:r w:rsidR="009F37AD" w:rsidRPr="009F37AD">
      <w:rPr>
        <w:sz w:val="18"/>
        <w:szCs w:val="18"/>
      </w:rPr>
      <w:t xml:space="preserve"> Стекловолокно типа ТДН-15000/35/6 для нужд филиала ПАО «МРСК Юга» - «Астраханьэнерго» в 2019 году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1890B" w14:textId="77777777" w:rsidR="00377E1C" w:rsidRDefault="00377E1C">
      <w:pPr>
        <w:spacing w:line="240" w:lineRule="auto"/>
      </w:pPr>
      <w:r>
        <w:separator/>
      </w:r>
    </w:p>
  </w:footnote>
  <w:footnote w:type="continuationSeparator" w:id="0">
    <w:p w14:paraId="3CDF7969" w14:textId="77777777" w:rsidR="00377E1C" w:rsidRDefault="00377E1C">
      <w:pPr>
        <w:spacing w:line="240" w:lineRule="auto"/>
      </w:pPr>
      <w:r>
        <w:continuationSeparator/>
      </w:r>
    </w:p>
  </w:footnote>
  <w:footnote w:type="continuationNotice" w:id="1">
    <w:p w14:paraId="41E53290" w14:textId="77777777" w:rsidR="00377E1C" w:rsidRDefault="00377E1C">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724"/>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77E1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597"/>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7AD"/>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file:///C:\Users\kluchnikovaos\Desktop\&#1085;&#1072;%20&#1086;&#1073;&#1098;&#1103;&#1074;&#1083;&#1077;&#1085;&#1080;&#1077;\2018\23.08.2018\31806849481%20&#1052;&#1056;5-2300-1040%20&#1054;&#1047;&#1055;%20&#1043;&#1056;&#1040;&#1044;&#1048;&#1045;&#1053;&#1058;-12%20&#1042;&#1069;%20&#1052;&#1057;&#1055;%20&#1055;&#1054;&#1042;&#1058;&#1054;&#1056;&#1053;&#1054;%20(&#1088;&#1090;)\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1762F-7104-42C5-B856-448501BB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66</Pages>
  <Words>22878</Words>
  <Characters>130409</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152982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107</cp:revision>
  <cp:lastPrinted>2016-09-14T10:14:00Z</cp:lastPrinted>
  <dcterms:created xsi:type="dcterms:W3CDTF">2016-07-15T04:13:00Z</dcterms:created>
  <dcterms:modified xsi:type="dcterms:W3CDTF">2018-08-28T08:02:00Z</dcterms:modified>
</cp:coreProperties>
</file>